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A7F" w:rsidRDefault="00F74A7F" w:rsidP="00F74A7F">
      <w:pPr>
        <w:widowControl w:val="0"/>
        <w:autoSpaceDE w:val="0"/>
        <w:autoSpaceDN w:val="0"/>
        <w:adjustRightInd w:val="0"/>
        <w:rPr>
          <w:rFonts w:ascii="Arial for Sunburst" w:hAnsi="Arial for Sunburst" w:cs="Arial for Sunburst"/>
          <w:b/>
          <w:bCs/>
          <w:sz w:val="34"/>
          <w:szCs w:val="34"/>
        </w:rPr>
      </w:pPr>
      <w:r>
        <w:rPr>
          <w:rFonts w:ascii="Arial for Sunburst" w:hAnsi="Arial for Sunburst" w:cs="Arial for Sunburst"/>
          <w:b/>
          <w:bCs/>
          <w:color w:val="29AA00"/>
          <w:sz w:val="34"/>
          <w:szCs w:val="34"/>
        </w:rPr>
        <w:t>December 17th, 2012</w:t>
      </w:r>
    </w:p>
    <w:p w:rsidR="00F74A7F" w:rsidRDefault="00F74A7F" w:rsidP="00F74A7F">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Happy birthday to Terri on Monday! I'm very glad that Terri is spending her special day doing things that make her happy. Mary </w:t>
      </w:r>
      <w:proofErr w:type="spellStart"/>
      <w:r>
        <w:rPr>
          <w:rFonts w:ascii="Arial for Sunburst" w:hAnsi="Arial for Sunburst" w:cs="Arial for Sunburst"/>
          <w:sz w:val="26"/>
          <w:szCs w:val="26"/>
        </w:rPr>
        <w:t>Kappel</w:t>
      </w:r>
      <w:proofErr w:type="spellEnd"/>
      <w:r>
        <w:rPr>
          <w:rFonts w:ascii="Arial for Sunburst" w:hAnsi="Arial for Sunburst" w:cs="Arial for Sunburst"/>
          <w:sz w:val="26"/>
          <w:szCs w:val="26"/>
        </w:rPr>
        <w:t xml:space="preserve"> celebrates her birthday on Friday and Lucy is a year older on the 23rd. Linda L. celebrates her special day on the 30th. We're glad you were born</w:t>
      </w:r>
      <w:proofErr w:type="gramStart"/>
      <w:r>
        <w:rPr>
          <w:rFonts w:ascii="Arial for Sunburst" w:hAnsi="Arial for Sunburst" w:cs="Arial for Sunburst"/>
          <w:sz w:val="26"/>
          <w:szCs w:val="26"/>
        </w:rPr>
        <w:t>!.</w:t>
      </w:r>
      <w:proofErr w:type="gramEnd"/>
    </w:p>
    <w:p w:rsidR="00F74A7F" w:rsidRDefault="00F74A7F" w:rsidP="00F74A7F">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I'm sure many of you spent much of the weekend thinking of the unspeakable tragedy in Connecticut. There may be some consistent communication that will come from the district office but I will be sending home some information on Monday. Please read the letter as well as it contains much of the information we spoke about on Friday. I am struggling with my original plan to have a lock-down on Tuesday. Although I struggle with the idea of waiting, it may be too close emotionally to conduct a lock-down this week. I will make a decision if it will be this week as I plan on letting parents know prior to the lock-down so that they can prepare their children for it. Since this is the case, it can't happen this Tuesday but may not happen until after the holiday. I will let you know as soon as a decision is made. I did neglect to mention that you should make certain that your classroom door is set to </w:t>
      </w:r>
      <w:proofErr w:type="gramStart"/>
      <w:r>
        <w:rPr>
          <w:rFonts w:ascii="Arial for Sunburst" w:hAnsi="Arial for Sunburst" w:cs="Arial for Sunburst"/>
          <w:sz w:val="26"/>
          <w:szCs w:val="26"/>
        </w:rPr>
        <w:t>lock which</w:t>
      </w:r>
      <w:proofErr w:type="gramEnd"/>
      <w:r>
        <w:rPr>
          <w:rFonts w:ascii="Arial for Sunburst" w:hAnsi="Arial for Sunburst" w:cs="Arial for Sunburst"/>
          <w:sz w:val="26"/>
          <w:szCs w:val="26"/>
        </w:rPr>
        <w:t xml:space="preserve"> will require you to be sure to have your keys with you when you leave.</w:t>
      </w:r>
    </w:p>
    <w:p w:rsidR="00F74A7F" w:rsidRDefault="00F74A7F" w:rsidP="00F74A7F">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Tina, Stephanie, and Sue</w:t>
      </w:r>
      <w:r>
        <w:rPr>
          <w:rFonts w:ascii="Arial for Sunburst" w:hAnsi="Arial for Sunburst" w:cs="Arial for Sunburst"/>
          <w:sz w:val="26"/>
          <w:szCs w:val="26"/>
        </w:rPr>
        <w:t>, I'm wondering if the Student Council would like to do something for Sandy Hook Elementary. I'm just wondering if that might help our kids feel as though they're acknowledging the tragedy by showing support.</w:t>
      </w:r>
    </w:p>
    <w:p w:rsidR="00F74A7F" w:rsidRDefault="00F74A7F" w:rsidP="00F74A7F">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Wednesday will be our monthly faculty meeting.</w:t>
      </w:r>
      <w:r>
        <w:rPr>
          <w:rFonts w:ascii="Arial for Sunburst" w:hAnsi="Arial for Sunburst" w:cs="Arial for Sunburst"/>
          <w:sz w:val="26"/>
          <w:szCs w:val="26"/>
        </w:rPr>
        <w:t xml:space="preserve"> I'd like to meet at 8:00. </w:t>
      </w:r>
      <w:r>
        <w:rPr>
          <w:rFonts w:ascii="Arial for Sunburst" w:hAnsi="Arial for Sunburst" w:cs="Arial for Sunburst"/>
          <w:b/>
          <w:bCs/>
          <w:sz w:val="26"/>
          <w:szCs w:val="26"/>
        </w:rPr>
        <w:t xml:space="preserve">This will be the only regularly scheduled meeting this week with the exception of the PBIS committee on Thursday. </w:t>
      </w:r>
      <w:r>
        <w:rPr>
          <w:rFonts w:ascii="Arial for Sunburst" w:hAnsi="Arial for Sunburst" w:cs="Arial for Sunburst"/>
          <w:b/>
          <w:bCs/>
          <w:sz w:val="26"/>
          <w:szCs w:val="26"/>
          <w:u w:val="single"/>
        </w:rPr>
        <w:t>Please remember</w:t>
      </w:r>
      <w:r>
        <w:rPr>
          <w:rFonts w:ascii="Arial for Sunburst" w:hAnsi="Arial for Sunburst" w:cs="Arial for Sunburst"/>
          <w:sz w:val="26"/>
          <w:szCs w:val="26"/>
        </w:rPr>
        <w:t xml:space="preserve"> </w:t>
      </w:r>
      <w:r>
        <w:rPr>
          <w:rFonts w:ascii="Arial for Sunburst" w:hAnsi="Arial for Sunburst" w:cs="Arial for Sunburst"/>
          <w:b/>
          <w:bCs/>
          <w:color w:val="F50000"/>
          <w:sz w:val="26"/>
          <w:szCs w:val="26"/>
        </w:rPr>
        <w:t xml:space="preserve">to complete the grading for learning assignment in a grade level team meeting before leaving for winter break. </w:t>
      </w:r>
      <w:r>
        <w:rPr>
          <w:rFonts w:ascii="Arial for Sunburst" w:hAnsi="Arial for Sunburst" w:cs="Arial for Sunburst"/>
          <w:sz w:val="26"/>
          <w:szCs w:val="26"/>
        </w:rPr>
        <w:t xml:space="preserve">The requirements involve watching </w:t>
      </w:r>
      <w:hyperlink r:id="rId6" w:history="1">
        <w:r>
          <w:rPr>
            <w:rFonts w:ascii="Arial for Sunburst" w:hAnsi="Arial for Sunburst" w:cs="Arial for Sunburst"/>
            <w:color w:val="0000F6"/>
            <w:sz w:val="26"/>
            <w:szCs w:val="26"/>
            <w:u w:val="single" w:color="0000F6"/>
          </w:rPr>
          <w:t xml:space="preserve">this video </w:t>
        </w:r>
      </w:hyperlink>
      <w:r>
        <w:rPr>
          <w:rFonts w:ascii="Arial for Sunburst" w:hAnsi="Arial for Sunburst" w:cs="Arial for Sunburst"/>
          <w:sz w:val="26"/>
          <w:szCs w:val="26"/>
        </w:rPr>
        <w:t xml:space="preserve">of </w:t>
      </w:r>
      <w:proofErr w:type="spellStart"/>
      <w:r>
        <w:rPr>
          <w:rFonts w:ascii="Arial for Sunburst" w:hAnsi="Arial for Sunburst" w:cs="Arial for Sunburst"/>
          <w:sz w:val="26"/>
          <w:szCs w:val="26"/>
        </w:rPr>
        <w:t>Wormeli</w:t>
      </w:r>
      <w:proofErr w:type="spellEnd"/>
      <w:r>
        <w:rPr>
          <w:rFonts w:ascii="Arial for Sunburst" w:hAnsi="Arial for Sunburst" w:cs="Arial for Sunburst"/>
          <w:sz w:val="26"/>
          <w:szCs w:val="26"/>
        </w:rPr>
        <w:t xml:space="preserve"> discussing assessments, and fill in your grade level or content specialist observations, </w:t>
      </w:r>
      <w:proofErr w:type="spellStart"/>
      <w:r>
        <w:rPr>
          <w:rFonts w:ascii="Arial for Sunburst" w:hAnsi="Arial for Sunburst" w:cs="Arial for Sunburst"/>
          <w:sz w:val="26"/>
          <w:szCs w:val="26"/>
        </w:rPr>
        <w:t>implications</w:t>
      </w:r>
      <w:proofErr w:type="gramStart"/>
      <w:r>
        <w:rPr>
          <w:rFonts w:ascii="Arial for Sunburst" w:hAnsi="Arial for Sunburst" w:cs="Arial for Sunburst"/>
          <w:sz w:val="26"/>
          <w:szCs w:val="26"/>
        </w:rPr>
        <w:t>,and</w:t>
      </w:r>
      <w:proofErr w:type="spellEnd"/>
      <w:proofErr w:type="gramEnd"/>
      <w:r>
        <w:rPr>
          <w:rFonts w:ascii="Arial for Sunburst" w:hAnsi="Arial for Sunburst" w:cs="Arial for Sunburst"/>
          <w:sz w:val="26"/>
          <w:szCs w:val="26"/>
        </w:rPr>
        <w:t xml:space="preserve"> non-</w:t>
      </w:r>
      <w:proofErr w:type="spellStart"/>
      <w:r>
        <w:rPr>
          <w:rFonts w:ascii="Arial for Sunburst" w:hAnsi="Arial for Sunburst" w:cs="Arial for Sunburst"/>
          <w:sz w:val="26"/>
          <w:szCs w:val="26"/>
        </w:rPr>
        <w:t>negotiables</w:t>
      </w:r>
      <w:proofErr w:type="spellEnd"/>
      <w:r>
        <w:rPr>
          <w:rFonts w:ascii="Arial for Sunburst" w:hAnsi="Arial for Sunburst" w:cs="Arial for Sunburst"/>
          <w:sz w:val="26"/>
          <w:szCs w:val="26"/>
        </w:rPr>
        <w:t xml:space="preserve"> around the question, "</w:t>
      </w:r>
      <w:hyperlink r:id="rId7" w:history="1">
        <w:r>
          <w:rPr>
            <w:rFonts w:ascii="Arial for Sunburst" w:hAnsi="Arial for Sunburst" w:cs="Arial for Sunburst"/>
            <w:color w:val="0000F6"/>
            <w:sz w:val="26"/>
            <w:szCs w:val="26"/>
            <w:u w:val="single" w:color="0000F6"/>
          </w:rPr>
          <w:t>How are high level assessments determined?"</w:t>
        </w:r>
      </w:hyperlink>
      <w:r>
        <w:rPr>
          <w:rFonts w:ascii="Arial for Sunburst" w:hAnsi="Arial for Sunburst" w:cs="Arial for Sunburst"/>
          <w:sz w:val="26"/>
          <w:szCs w:val="26"/>
        </w:rPr>
        <w:t xml:space="preserve"> If you need me to attend your grade level meeting to facilitate this process, I'd be happy to help.</w:t>
      </w:r>
    </w:p>
    <w:p w:rsidR="00F74A7F" w:rsidRDefault="00F74A7F" w:rsidP="00F74A7F">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Please determine which dates work for your class to begin testing for MAP once we return from winter break and sign up accordingly. </w:t>
      </w:r>
      <w:r>
        <w:rPr>
          <w:rFonts w:ascii="Arial for Sunburst" w:hAnsi="Arial for Sunburst" w:cs="Arial for Sunburst"/>
          <w:b/>
          <w:bCs/>
          <w:color w:val="F50000"/>
          <w:sz w:val="26"/>
          <w:szCs w:val="26"/>
        </w:rPr>
        <w:t xml:space="preserve">Tina and Christina, you'll need to sign up as well. Your students take 2 reading and 2 math </w:t>
      </w:r>
      <w:proofErr w:type="gramStart"/>
      <w:r>
        <w:rPr>
          <w:rFonts w:ascii="Arial for Sunburst" w:hAnsi="Arial for Sunburst" w:cs="Arial for Sunburst"/>
          <w:b/>
          <w:bCs/>
          <w:color w:val="F50000"/>
          <w:sz w:val="26"/>
          <w:szCs w:val="26"/>
        </w:rPr>
        <w:t>tests which</w:t>
      </w:r>
      <w:proofErr w:type="gramEnd"/>
      <w:r>
        <w:rPr>
          <w:rFonts w:ascii="Arial for Sunburst" w:hAnsi="Arial for Sunburst" w:cs="Arial for Sunburst"/>
          <w:b/>
          <w:bCs/>
          <w:color w:val="F50000"/>
          <w:sz w:val="26"/>
          <w:szCs w:val="26"/>
        </w:rPr>
        <w:t xml:space="preserve"> you should break up into 2 sessions each. You may decide whether or not you'd like to take Language in addition to math and reading. </w:t>
      </w:r>
      <w:r>
        <w:rPr>
          <w:rFonts w:ascii="Arial for Sunburst" w:hAnsi="Arial for Sunburst" w:cs="Arial for Sunburst"/>
          <w:sz w:val="26"/>
          <w:szCs w:val="26"/>
        </w:rPr>
        <w:t xml:space="preserve">Here is a link to the </w:t>
      </w:r>
      <w:hyperlink r:id="rId8" w:history="1">
        <w:r>
          <w:rPr>
            <w:rFonts w:ascii="Arial for Sunburst" w:hAnsi="Arial for Sunburst" w:cs="Arial for Sunburst"/>
            <w:color w:val="0000F6"/>
            <w:sz w:val="26"/>
            <w:szCs w:val="26"/>
            <w:u w:val="single" w:color="0000F6"/>
          </w:rPr>
          <w:t>2013 winter MAP schedule</w:t>
        </w:r>
      </w:hyperlink>
      <w:r>
        <w:rPr>
          <w:rFonts w:ascii="Arial for Sunburst" w:hAnsi="Arial for Sunburst" w:cs="Arial for Sunburst"/>
          <w:sz w:val="26"/>
          <w:szCs w:val="26"/>
        </w:rPr>
        <w:t>.</w:t>
      </w:r>
    </w:p>
    <w:p w:rsidR="00F74A7F" w:rsidRDefault="00F74A7F" w:rsidP="00F74A7F">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lastRenderedPageBreak/>
        <w:t>Just a heads up</w:t>
      </w:r>
      <w:r>
        <w:rPr>
          <w:rFonts w:ascii="Arial for Sunburst" w:hAnsi="Arial for Sunburst" w:cs="Arial for Sunburst"/>
          <w:sz w:val="26"/>
          <w:szCs w:val="26"/>
        </w:rPr>
        <w:t xml:space="preserve"> - Wendy plans on visiting the building to review literacy implementation in classrooms on Monday, December 17th.</w:t>
      </w:r>
    </w:p>
    <w:p w:rsidR="00F74A7F" w:rsidRDefault="00F74A7F" w:rsidP="00F74A7F">
      <w:pPr>
        <w:widowControl w:val="0"/>
        <w:autoSpaceDE w:val="0"/>
        <w:autoSpaceDN w:val="0"/>
        <w:adjustRightInd w:val="0"/>
        <w:rPr>
          <w:rFonts w:ascii="Arial for Sunburst" w:hAnsi="Arial for Sunburst" w:cs="Arial for Sunburst"/>
          <w:sz w:val="26"/>
          <w:szCs w:val="26"/>
        </w:rPr>
      </w:pPr>
    </w:p>
    <w:p w:rsidR="00F74A7F" w:rsidRDefault="00F74A7F" w:rsidP="00F74A7F">
      <w:pPr>
        <w:widowControl w:val="0"/>
        <w:autoSpaceDE w:val="0"/>
        <w:autoSpaceDN w:val="0"/>
        <w:adjustRightInd w:val="0"/>
        <w:rPr>
          <w:rFonts w:ascii="Arial for Sunburst" w:hAnsi="Arial for Sunburst" w:cs="Arial for Sunburst"/>
          <w:sz w:val="26"/>
          <w:szCs w:val="26"/>
        </w:rPr>
      </w:pPr>
    </w:p>
    <w:p w:rsidR="00F74A7F" w:rsidRDefault="00F74A7F" w:rsidP="00F74A7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noProof/>
          <w:sz w:val="26"/>
          <w:szCs w:val="26"/>
        </w:rPr>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F74A7F" w:rsidRDefault="00F74A7F" w:rsidP="00F74A7F">
      <w:pPr>
        <w:widowControl w:val="0"/>
        <w:autoSpaceDE w:val="0"/>
        <w:autoSpaceDN w:val="0"/>
        <w:adjustRightInd w:val="0"/>
        <w:rPr>
          <w:rFonts w:ascii="Arial for Sunburst" w:hAnsi="Arial for Sunburst" w:cs="Arial for Sunburst"/>
          <w:sz w:val="26"/>
          <w:szCs w:val="26"/>
        </w:rPr>
      </w:pPr>
      <w:r>
        <w:rPr>
          <w:rFonts w:ascii="Tahoma" w:hAnsi="Tahoma" w:cs="Tahoma"/>
          <w:b/>
          <w:bCs/>
          <w:color w:val="1A7100"/>
          <w:sz w:val="30"/>
          <w:szCs w:val="30"/>
        </w:rPr>
        <w:t>Technology Tips</w:t>
      </w:r>
    </w:p>
    <w:p w:rsidR="00F74A7F" w:rsidRDefault="00F74A7F" w:rsidP="00F74A7F">
      <w:pPr>
        <w:widowControl w:val="0"/>
        <w:autoSpaceDE w:val="0"/>
        <w:autoSpaceDN w:val="0"/>
        <w:adjustRightInd w:val="0"/>
        <w:rPr>
          <w:rFonts w:ascii="Arial for Sunburst" w:hAnsi="Arial for Sunburst" w:cs="Arial for Sunburst"/>
          <w:sz w:val="26"/>
          <w:szCs w:val="26"/>
        </w:rPr>
      </w:pPr>
    </w:p>
    <w:p w:rsidR="00F74A7F" w:rsidRDefault="00F74A7F" w:rsidP="00F74A7F">
      <w:pPr>
        <w:widowControl w:val="0"/>
        <w:autoSpaceDE w:val="0"/>
        <w:autoSpaceDN w:val="0"/>
        <w:adjustRightInd w:val="0"/>
        <w:rPr>
          <w:rFonts w:ascii="Arial for Sunburst" w:hAnsi="Arial for Sunburst" w:cs="Arial for Sunburst"/>
          <w:sz w:val="26"/>
          <w:szCs w:val="26"/>
        </w:rPr>
      </w:pPr>
    </w:p>
    <w:p w:rsidR="00F74A7F" w:rsidRDefault="00F74A7F" w:rsidP="00F74A7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color w:val="990000"/>
          <w:sz w:val="30"/>
          <w:szCs w:val="30"/>
        </w:rPr>
        <w:t>Meetings this week</w:t>
      </w:r>
    </w:p>
    <w:p w:rsidR="00F74A7F" w:rsidRDefault="00F74A7F" w:rsidP="00F74A7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Monday, December 17th</w:t>
      </w:r>
    </w:p>
    <w:p w:rsidR="00F74A7F" w:rsidRDefault="00F74A7F" w:rsidP="00F74A7F">
      <w:pPr>
        <w:widowControl w:val="0"/>
        <w:numPr>
          <w:ilvl w:val="0"/>
          <w:numId w:val="2"/>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I will be out of the building all day.</w:t>
      </w:r>
    </w:p>
    <w:p w:rsidR="00F74A7F" w:rsidRDefault="00F74A7F" w:rsidP="00F74A7F">
      <w:pPr>
        <w:widowControl w:val="0"/>
        <w:autoSpaceDE w:val="0"/>
        <w:autoSpaceDN w:val="0"/>
        <w:adjustRightInd w:val="0"/>
        <w:rPr>
          <w:rFonts w:ascii="Arial for Sunburst" w:hAnsi="Arial for Sunburst" w:cs="Arial for Sunburst"/>
          <w:sz w:val="26"/>
          <w:szCs w:val="26"/>
        </w:rPr>
      </w:pPr>
    </w:p>
    <w:p w:rsidR="00F74A7F" w:rsidRDefault="00F74A7F" w:rsidP="00F74A7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Tuesday, December 18th</w:t>
      </w:r>
    </w:p>
    <w:p w:rsidR="00F74A7F" w:rsidRDefault="00F74A7F" w:rsidP="00F74A7F">
      <w:pPr>
        <w:widowControl w:val="0"/>
        <w:numPr>
          <w:ilvl w:val="0"/>
          <w:numId w:val="3"/>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There is no vertical team meeting this week.</w:t>
      </w:r>
    </w:p>
    <w:p w:rsidR="00F74A7F" w:rsidRDefault="00F74A7F" w:rsidP="00F74A7F">
      <w:pPr>
        <w:widowControl w:val="0"/>
        <w:numPr>
          <w:ilvl w:val="0"/>
          <w:numId w:val="3"/>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10:45 Meeting in the building</w:t>
      </w:r>
    </w:p>
    <w:p w:rsidR="00F74A7F" w:rsidRDefault="00F74A7F" w:rsidP="00F74A7F">
      <w:pPr>
        <w:widowControl w:val="0"/>
        <w:autoSpaceDE w:val="0"/>
        <w:autoSpaceDN w:val="0"/>
        <w:adjustRightInd w:val="0"/>
        <w:rPr>
          <w:rFonts w:ascii="Arial for Sunburst" w:hAnsi="Arial for Sunburst" w:cs="Arial for Sunburst"/>
          <w:sz w:val="26"/>
          <w:szCs w:val="26"/>
        </w:rPr>
      </w:pPr>
    </w:p>
    <w:p w:rsidR="00F74A7F" w:rsidRDefault="00F74A7F" w:rsidP="00F74A7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Wednesday, December 19th</w:t>
      </w:r>
    </w:p>
    <w:p w:rsidR="00F74A7F" w:rsidRDefault="00F74A7F" w:rsidP="00F74A7F">
      <w:pPr>
        <w:widowControl w:val="0"/>
        <w:numPr>
          <w:ilvl w:val="0"/>
          <w:numId w:val="4"/>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8:00 - Faculty meeting</w:t>
      </w:r>
    </w:p>
    <w:p w:rsidR="00F74A7F" w:rsidRDefault="00F74A7F" w:rsidP="00F74A7F">
      <w:pPr>
        <w:widowControl w:val="0"/>
        <w:numPr>
          <w:ilvl w:val="0"/>
          <w:numId w:val="4"/>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9:30-12:00 District leadership team meeting</w:t>
      </w:r>
    </w:p>
    <w:p w:rsidR="00F74A7F" w:rsidRDefault="00F74A7F" w:rsidP="00F74A7F">
      <w:pPr>
        <w:widowControl w:val="0"/>
        <w:numPr>
          <w:ilvl w:val="0"/>
          <w:numId w:val="4"/>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3:00 - Observation</w:t>
      </w:r>
    </w:p>
    <w:p w:rsidR="00F74A7F" w:rsidRDefault="00F74A7F" w:rsidP="00F74A7F">
      <w:pPr>
        <w:widowControl w:val="0"/>
        <w:numPr>
          <w:ilvl w:val="0"/>
          <w:numId w:val="4"/>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4:00 - Speech IEP</w:t>
      </w:r>
    </w:p>
    <w:p w:rsidR="00F74A7F" w:rsidRDefault="00F74A7F" w:rsidP="00F74A7F">
      <w:pPr>
        <w:widowControl w:val="0"/>
        <w:autoSpaceDE w:val="0"/>
        <w:autoSpaceDN w:val="0"/>
        <w:adjustRightInd w:val="0"/>
        <w:rPr>
          <w:rFonts w:ascii="Arial for Sunburst" w:hAnsi="Arial for Sunburst" w:cs="Arial for Sunburst"/>
          <w:sz w:val="26"/>
          <w:szCs w:val="26"/>
        </w:rPr>
      </w:pPr>
    </w:p>
    <w:p w:rsidR="00F74A7F" w:rsidRDefault="00F74A7F" w:rsidP="00F74A7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Thursday, December 20th</w:t>
      </w:r>
    </w:p>
    <w:p w:rsidR="00F74A7F" w:rsidRDefault="00F74A7F" w:rsidP="00F74A7F">
      <w:pPr>
        <w:widowControl w:val="0"/>
        <w:numPr>
          <w:ilvl w:val="0"/>
          <w:numId w:val="5"/>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8:15 - PBIS committee meeting</w:t>
      </w:r>
    </w:p>
    <w:p w:rsidR="00F74A7F" w:rsidRDefault="00F74A7F" w:rsidP="00F74A7F">
      <w:pPr>
        <w:widowControl w:val="0"/>
        <w:autoSpaceDE w:val="0"/>
        <w:autoSpaceDN w:val="0"/>
        <w:adjustRightInd w:val="0"/>
        <w:rPr>
          <w:rFonts w:ascii="Arial for Sunburst" w:hAnsi="Arial for Sunburst" w:cs="Arial for Sunburst"/>
          <w:sz w:val="26"/>
          <w:szCs w:val="26"/>
        </w:rPr>
      </w:pPr>
    </w:p>
    <w:p w:rsidR="00F74A7F" w:rsidRDefault="00F74A7F" w:rsidP="00F74A7F">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Friday, December 21st</w:t>
      </w:r>
    </w:p>
    <w:p w:rsidR="00F74A7F" w:rsidRDefault="00F74A7F" w:rsidP="00F74A7F">
      <w:pPr>
        <w:widowControl w:val="0"/>
        <w:numPr>
          <w:ilvl w:val="0"/>
          <w:numId w:val="6"/>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 xml:space="preserve">8:10 - There is no grade level </w:t>
      </w:r>
      <w:proofErr w:type="spellStart"/>
      <w:r>
        <w:rPr>
          <w:rFonts w:ascii="Arial for Sunburst" w:hAnsi="Arial for Sunburst" w:cs="Arial for Sunburst"/>
          <w:b/>
          <w:bCs/>
          <w:sz w:val="26"/>
          <w:szCs w:val="26"/>
        </w:rPr>
        <w:t>RtI</w:t>
      </w:r>
      <w:proofErr w:type="spellEnd"/>
      <w:r>
        <w:rPr>
          <w:rFonts w:ascii="Arial for Sunburst" w:hAnsi="Arial for Sunburst" w:cs="Arial for Sunburst"/>
          <w:b/>
          <w:bCs/>
          <w:sz w:val="26"/>
          <w:szCs w:val="26"/>
        </w:rPr>
        <w:t xml:space="preserve"> meeting this week.</w:t>
      </w:r>
    </w:p>
    <w:p w:rsidR="00F74A7F" w:rsidRDefault="00F74A7F" w:rsidP="00F74A7F">
      <w:pPr>
        <w:widowControl w:val="0"/>
        <w:numPr>
          <w:ilvl w:val="0"/>
          <w:numId w:val="6"/>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sz w:val="26"/>
          <w:szCs w:val="26"/>
        </w:rPr>
        <w:t xml:space="preserve">9:00- Skype at ECC with </w:t>
      </w:r>
      <w:proofErr w:type="spellStart"/>
      <w:r>
        <w:rPr>
          <w:rFonts w:ascii="Arial for Sunburst" w:hAnsi="Arial for Sunburst" w:cs="Arial for Sunburst"/>
          <w:b/>
          <w:bCs/>
          <w:sz w:val="26"/>
          <w:szCs w:val="26"/>
        </w:rPr>
        <w:t>Wormeli</w:t>
      </w:r>
      <w:proofErr w:type="spellEnd"/>
      <w:r>
        <w:rPr>
          <w:rFonts w:ascii="Arial for Sunburst" w:hAnsi="Arial for Sunburst" w:cs="Arial for Sunburst"/>
          <w:b/>
          <w:bCs/>
          <w:sz w:val="26"/>
          <w:szCs w:val="26"/>
        </w:rPr>
        <w:t xml:space="preserve"> and others</w:t>
      </w:r>
    </w:p>
    <w:p w:rsidR="00F74A7F" w:rsidRDefault="00F74A7F" w:rsidP="00F74A7F">
      <w:pPr>
        <w:widowControl w:val="0"/>
        <w:autoSpaceDE w:val="0"/>
        <w:autoSpaceDN w:val="0"/>
        <w:adjustRightInd w:val="0"/>
        <w:rPr>
          <w:rFonts w:ascii="Arial for Sunburst" w:hAnsi="Arial for Sunburst" w:cs="Arial for Sunburst"/>
          <w:sz w:val="26"/>
          <w:szCs w:val="26"/>
        </w:rPr>
      </w:pPr>
    </w:p>
    <w:p w:rsidR="00F74A7F" w:rsidRDefault="00F74A7F" w:rsidP="00F74A7F">
      <w:pPr>
        <w:widowControl w:val="0"/>
        <w:autoSpaceDE w:val="0"/>
        <w:autoSpaceDN w:val="0"/>
        <w:adjustRightInd w:val="0"/>
        <w:rPr>
          <w:rFonts w:ascii="Arial for Sunburst" w:hAnsi="Arial for Sunburst" w:cs="Arial for Sunburst"/>
          <w:b/>
          <w:bCs/>
          <w:sz w:val="36"/>
          <w:szCs w:val="36"/>
        </w:rPr>
      </w:pPr>
      <w:r>
        <w:rPr>
          <w:rFonts w:ascii="Trebuchet MS" w:hAnsi="Trebuchet MS" w:cs="Trebuchet MS"/>
          <w:b/>
          <w:bCs/>
          <w:color w:val="F5004C"/>
          <w:sz w:val="54"/>
          <w:szCs w:val="54"/>
        </w:rPr>
        <w:t>I wish you and yours a peaceful, loving holiday!</w:t>
      </w:r>
    </w:p>
    <w:p w:rsidR="00F74A7F" w:rsidRDefault="00F74A7F" w:rsidP="00F74A7F">
      <w:pPr>
        <w:widowControl w:val="0"/>
        <w:autoSpaceDE w:val="0"/>
        <w:autoSpaceDN w:val="0"/>
        <w:adjustRightInd w:val="0"/>
        <w:rPr>
          <w:rFonts w:ascii="Arial for Sunburst" w:hAnsi="Arial for Sunburst" w:cs="Arial for Sunburst"/>
          <w:sz w:val="26"/>
          <w:szCs w:val="26"/>
        </w:rPr>
      </w:pPr>
    </w:p>
    <w:p w:rsidR="00E5317A" w:rsidRDefault="00F74A7F" w:rsidP="00F74A7F">
      <w:r>
        <w:rPr>
          <w:rFonts w:ascii="Arial for Sunburst" w:hAnsi="Arial for Sunburst" w:cs="Arial for Sunburst"/>
          <w:noProof/>
          <w:sz w:val="26"/>
          <w:szCs w:val="26"/>
        </w:rPr>
        <w:drawing>
          <wp:inline distT="0" distB="0" distL="0" distR="0">
            <wp:extent cx="2032000"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0" cy="1524000"/>
                    </a:xfrm>
                    <a:prstGeom prst="rect">
                      <a:avLst/>
                    </a:prstGeom>
                    <a:noFill/>
                    <a:ln>
                      <a:noFill/>
                    </a:ln>
                  </pic:spPr>
                </pic:pic>
              </a:graphicData>
            </a:graphic>
          </wp:inline>
        </w:drawing>
      </w:r>
      <w:bookmarkStart w:id="0" w:name="_GoBack"/>
      <w:bookmarkEnd w:id="0"/>
    </w:p>
    <w:sectPr w:rsidR="00E5317A"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for Sunburst">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A7F"/>
    <w:rsid w:val="003D72EE"/>
    <w:rsid w:val="00E5317A"/>
    <w:rsid w:val="00F74A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A7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74A7F"/>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A7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74A7F"/>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youtube.com/watch?v=rJxFXjfB_B4" TargetMode="External"/><Relationship Id="rId7" Type="http://schemas.openxmlformats.org/officeDocument/2006/relationships/hyperlink" Target="https://docs.google.com/a/franklin.k12.wi.us/document/d/1be50kx_XzU43GXpFY3V1vUWJHcJGMxKNwwEHZZt_WEw/edit" TargetMode="External"/><Relationship Id="rId8" Type="http://schemas.openxmlformats.org/officeDocument/2006/relationships/hyperlink" Target="https://docs.google.com/a/franklin.k12.wi.us/spreadsheet/ccc?key=0At8qlJVZyTEzdHduWDFaallBT1JURWh4anRPWjlnUFE&amp;hl=en_US#gid=0" TargetMode="External"/><Relationship Id="rId9" Type="http://schemas.openxmlformats.org/officeDocument/2006/relationships/image" Target="media/image1.jpeg"/><Relationship Id="rId10"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537</Words>
  <Characters>3066</Characters>
  <Application>Microsoft Macintosh Word</Application>
  <DocSecurity>0</DocSecurity>
  <Lines>25</Lines>
  <Paragraphs>7</Paragraphs>
  <ScaleCrop>false</ScaleCrop>
  <Company>FPS</Company>
  <LinksUpToDate>false</LinksUpToDate>
  <CharactersWithSpaces>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2013-01-01T18:58:00Z</dcterms:created>
  <dcterms:modified xsi:type="dcterms:W3CDTF">2013-01-01T18:59:00Z</dcterms:modified>
</cp:coreProperties>
</file>